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97EF0" w14:textId="0430DCE6" w:rsidR="009D1720" w:rsidRPr="007F278E" w:rsidRDefault="009D1720" w:rsidP="009D1720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/>
          <w:b/>
          <w:sz w:val="18"/>
          <w:szCs w:val="18"/>
        </w:rPr>
        <w:t xml:space="preserve">ZAŁĄCZNIK NR </w:t>
      </w:r>
      <w:r w:rsidR="00FB5680">
        <w:rPr>
          <w:rFonts w:ascii="Verdana" w:hAnsi="Verdana"/>
          <w:b/>
          <w:sz w:val="18"/>
          <w:szCs w:val="18"/>
        </w:rPr>
        <w:t>2</w:t>
      </w:r>
      <w:bookmarkStart w:id="0" w:name="_GoBack"/>
      <w:bookmarkEnd w:id="0"/>
      <w:r w:rsidRPr="007F278E">
        <w:rPr>
          <w:rFonts w:ascii="Verdana" w:hAnsi="Verdana"/>
          <w:b/>
          <w:sz w:val="18"/>
          <w:szCs w:val="18"/>
        </w:rPr>
        <w:tab/>
        <w:t xml:space="preserve">                                 Postępowanie nr rej. ZS-CEZiU-WU-</w:t>
      </w:r>
      <w:r w:rsidR="00DA1C15">
        <w:rPr>
          <w:rFonts w:ascii="Verdana" w:hAnsi="Verdana"/>
          <w:b/>
          <w:sz w:val="18"/>
          <w:szCs w:val="18"/>
        </w:rPr>
        <w:t>6</w:t>
      </w:r>
      <w:r w:rsidRPr="007F278E">
        <w:rPr>
          <w:rFonts w:ascii="Verdana" w:hAnsi="Verdana"/>
          <w:b/>
          <w:sz w:val="18"/>
          <w:szCs w:val="18"/>
        </w:rPr>
        <w:t>/9/5224/2025</w:t>
      </w:r>
    </w:p>
    <w:p w14:paraId="19579142" w14:textId="77777777" w:rsidR="009D1720" w:rsidRPr="007F278E" w:rsidRDefault="009D1720" w:rsidP="009D1720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32736BB8" w14:textId="77777777" w:rsidR="00163AB3" w:rsidRPr="00163AB3" w:rsidRDefault="00163AB3" w:rsidP="00163AB3">
      <w:pPr>
        <w:spacing w:before="0" w:after="0" w:line="360" w:lineRule="auto"/>
        <w:ind w:left="284"/>
        <w:jc w:val="center"/>
        <w:rPr>
          <w:rFonts w:ascii="Verdana" w:hAnsi="Verdana" w:cs="Arial"/>
          <w:sz w:val="18"/>
          <w:szCs w:val="18"/>
        </w:rPr>
      </w:pPr>
      <w:r w:rsidRPr="00163AB3">
        <w:rPr>
          <w:rFonts w:ascii="Verdana" w:hAnsi="Verdana" w:cs="Arial"/>
          <w:sz w:val="18"/>
          <w:szCs w:val="18"/>
        </w:rPr>
        <w:t>Dotyczy zamówieniu na dostawy pn.</w:t>
      </w:r>
    </w:p>
    <w:p w14:paraId="1031A71F" w14:textId="77777777" w:rsidR="004C369D" w:rsidRPr="00E07E60" w:rsidRDefault="004C369D" w:rsidP="004C369D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E07E60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5BE5114C" w14:textId="77777777" w:rsidR="004C369D" w:rsidRPr="00FA4639" w:rsidRDefault="004C369D" w:rsidP="004C369D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E07E60">
        <w:rPr>
          <w:rFonts w:ascii="Verdana" w:hAnsi="Verdana"/>
          <w:b/>
          <w:sz w:val="18"/>
          <w:szCs w:val="18"/>
        </w:rPr>
        <w:t>do pracowni kształcenia zawodowego w ramach projektu</w:t>
      </w:r>
      <w:r>
        <w:rPr>
          <w:rFonts w:ascii="Verdana" w:hAnsi="Verdana"/>
          <w:b/>
          <w:sz w:val="18"/>
          <w:szCs w:val="18"/>
        </w:rPr>
        <w:t xml:space="preserve"> </w:t>
      </w:r>
      <w:r w:rsidRPr="00FA4639">
        <w:rPr>
          <w:rFonts w:ascii="Verdana" w:hAnsi="Verdana"/>
          <w:b/>
          <w:sz w:val="18"/>
          <w:szCs w:val="18"/>
        </w:rPr>
        <w:t xml:space="preserve">– realizacja projektu </w:t>
      </w:r>
      <w:r w:rsidRPr="00FA4639">
        <w:rPr>
          <w:rFonts w:ascii="Verdana" w:hAnsi="Verdana"/>
          <w:b/>
          <w:sz w:val="18"/>
          <w:szCs w:val="18"/>
        </w:rPr>
        <w:br/>
        <w:t>pn. „Więcej umiejętności – więcej możliwości”</w:t>
      </w:r>
    </w:p>
    <w:p w14:paraId="739A9169" w14:textId="77777777" w:rsidR="00DF2B4E" w:rsidRPr="009079E2" w:rsidRDefault="00DF2B4E" w:rsidP="00DF2B4E">
      <w:pPr>
        <w:spacing w:after="0" w:line="360" w:lineRule="auto"/>
        <w:ind w:left="284"/>
        <w:jc w:val="center"/>
        <w:rPr>
          <w:rFonts w:ascii="Verdana" w:hAnsi="Verdana" w:cs="Arial"/>
          <w:sz w:val="18"/>
          <w:szCs w:val="18"/>
        </w:rPr>
      </w:pPr>
    </w:p>
    <w:p w14:paraId="0BC9653B" w14:textId="77777777" w:rsidR="00DF2B4E" w:rsidRPr="009079E2" w:rsidRDefault="00DF2B4E" w:rsidP="00DF2B4E">
      <w:pPr>
        <w:spacing w:after="0"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9079E2">
        <w:rPr>
          <w:rFonts w:ascii="Verdana" w:hAnsi="Verdana" w:cs="Arial"/>
          <w:b/>
          <w:sz w:val="18"/>
          <w:szCs w:val="18"/>
          <w:u w:val="single"/>
        </w:rPr>
        <w:t>OŚWIADCZENIE WYKONAWCY</w:t>
      </w:r>
    </w:p>
    <w:p w14:paraId="483D4B32" w14:textId="77777777" w:rsidR="00DF2B4E" w:rsidRPr="009079E2" w:rsidRDefault="00DF2B4E" w:rsidP="00DF2B4E">
      <w:pPr>
        <w:keepNext/>
        <w:tabs>
          <w:tab w:val="left" w:pos="0"/>
        </w:tabs>
        <w:suppressAutoHyphens/>
        <w:overflowPunct w:val="0"/>
        <w:autoSpaceDE w:val="0"/>
        <w:spacing w:after="0" w:line="360" w:lineRule="auto"/>
        <w:jc w:val="center"/>
        <w:outlineLvl w:val="0"/>
        <w:rPr>
          <w:rFonts w:ascii="Verdana" w:hAnsi="Verdana" w:cs="Arial"/>
          <w:b/>
          <w:bCs/>
          <w:kern w:val="2"/>
          <w:sz w:val="18"/>
          <w:szCs w:val="18"/>
          <w:u w:val="single"/>
          <w:lang w:eastAsia="ar-SA"/>
        </w:rPr>
      </w:pPr>
      <w:r w:rsidRPr="009079E2">
        <w:rPr>
          <w:rFonts w:ascii="Verdana" w:hAnsi="Verdana" w:cs="Arial"/>
          <w:b/>
          <w:bCs/>
          <w:kern w:val="2"/>
          <w:sz w:val="18"/>
          <w:szCs w:val="18"/>
          <w:u w:val="single"/>
          <w:lang w:eastAsia="ar-SA"/>
        </w:rPr>
        <w:t>O SPEŁNIANIU WARUNKÓW UDZIAŁU W POSTĘPOWANIU</w:t>
      </w:r>
    </w:p>
    <w:p w14:paraId="6316FD82" w14:textId="0208E10B" w:rsidR="00DF2B4E" w:rsidRPr="009079E2" w:rsidRDefault="00DF2B4E" w:rsidP="00414923">
      <w:pPr>
        <w:spacing w:after="0" w:line="360" w:lineRule="auto"/>
        <w:ind w:left="284"/>
        <w:jc w:val="center"/>
        <w:rPr>
          <w:rFonts w:ascii="Verdana" w:hAnsi="Verdana" w:cs="Arial"/>
          <w:sz w:val="18"/>
          <w:szCs w:val="18"/>
          <w:u w:val="single"/>
        </w:rPr>
      </w:pPr>
      <w:r w:rsidRPr="009079E2">
        <w:rPr>
          <w:rFonts w:ascii="Verdana" w:hAnsi="Verdana" w:cs="Arial"/>
          <w:sz w:val="18"/>
          <w:szCs w:val="18"/>
          <w:u w:val="single"/>
        </w:rPr>
        <w:t>zgodnie z art. 125 ust. 1</w:t>
      </w:r>
      <w:r w:rsidRPr="009079E2">
        <w:rPr>
          <w:rFonts w:ascii="Verdana" w:hAnsi="Verdana" w:cs="Arial"/>
          <w:b/>
          <w:sz w:val="18"/>
          <w:szCs w:val="18"/>
          <w:u w:val="single"/>
        </w:rPr>
        <w:t xml:space="preserve"> </w:t>
      </w:r>
      <w:r w:rsidRPr="009079E2">
        <w:rPr>
          <w:rFonts w:ascii="Verdana" w:hAnsi="Verdana" w:cs="Arial"/>
          <w:sz w:val="18"/>
          <w:szCs w:val="18"/>
          <w:u w:val="single"/>
        </w:rPr>
        <w:t xml:space="preserve">ustawy z dnia 11 września 2019 r. Prawo zamówień publicznych </w:t>
      </w:r>
      <w:r w:rsidRPr="009079E2">
        <w:rPr>
          <w:rFonts w:ascii="Verdana" w:hAnsi="Verdana" w:cs="Arial"/>
          <w:sz w:val="18"/>
          <w:szCs w:val="18"/>
        </w:rPr>
        <w:t xml:space="preserve">(Dz.U.2024.1320 t.j. z późn. zm.) </w:t>
      </w:r>
    </w:p>
    <w:p w14:paraId="04085898" w14:textId="5A872F58" w:rsidR="00DF2B4E" w:rsidRPr="00414923" w:rsidRDefault="00DF2B4E" w:rsidP="007A2C8E">
      <w:pPr>
        <w:spacing w:after="0" w:line="360" w:lineRule="auto"/>
        <w:ind w:left="284"/>
        <w:jc w:val="both"/>
        <w:rPr>
          <w:rFonts w:ascii="Verdana" w:hAnsi="Verdana" w:cs="Arial"/>
          <w:b/>
          <w:sz w:val="18"/>
          <w:szCs w:val="18"/>
        </w:rPr>
      </w:pPr>
      <w:r w:rsidRPr="009079E2">
        <w:rPr>
          <w:rFonts w:ascii="Verdana" w:hAnsi="Verdana" w:cs="Arial"/>
          <w:sz w:val="18"/>
          <w:szCs w:val="18"/>
        </w:rPr>
        <w:t xml:space="preserve">Na potrzeby postępowania o udzielenie zamówienia publicznego w trybie podstawowym bez negocjacji na </w:t>
      </w:r>
      <w:r w:rsidR="004C369D" w:rsidRPr="004C369D">
        <w:rPr>
          <w:rFonts w:ascii="Verdana" w:hAnsi="Verdana" w:cs="Arial"/>
          <w:b/>
          <w:sz w:val="18"/>
          <w:szCs w:val="18"/>
        </w:rPr>
        <w:t>Dostawa profesjonalnego sprzętu gastronomicznego</w:t>
      </w:r>
      <w:r w:rsidR="007A2C8E">
        <w:rPr>
          <w:rFonts w:ascii="Verdana" w:hAnsi="Verdana" w:cs="Arial"/>
          <w:b/>
          <w:sz w:val="18"/>
          <w:szCs w:val="18"/>
        </w:rPr>
        <w:t xml:space="preserve"> </w:t>
      </w:r>
      <w:r w:rsidR="004C369D" w:rsidRPr="004C369D">
        <w:rPr>
          <w:rFonts w:ascii="Verdana" w:hAnsi="Verdana" w:cs="Arial"/>
          <w:b/>
          <w:sz w:val="18"/>
          <w:szCs w:val="18"/>
        </w:rPr>
        <w:t>do pracowni kształcenia zawodowego w ramach projektu – realizacja projektu pn. „Więcej umiejętności – więcej możliwości”</w:t>
      </w:r>
      <w:r w:rsidR="004C369D">
        <w:rPr>
          <w:rFonts w:ascii="Verdana" w:hAnsi="Verdana" w:cs="Arial"/>
          <w:b/>
          <w:sz w:val="18"/>
          <w:szCs w:val="18"/>
        </w:rPr>
        <w:t xml:space="preserve"> </w:t>
      </w:r>
      <w:r w:rsidRPr="009079E2">
        <w:rPr>
          <w:rFonts w:ascii="Verdana" w:hAnsi="Verdana" w:cs="Arial"/>
          <w:sz w:val="18"/>
          <w:szCs w:val="18"/>
        </w:rPr>
        <w:t xml:space="preserve">w imieniu </w:t>
      </w:r>
      <w:r w:rsidRPr="009079E2">
        <w:rPr>
          <w:rFonts w:ascii="Verdana" w:hAnsi="Verdana" w:cs="Arial"/>
          <w:sz w:val="18"/>
          <w:szCs w:val="18"/>
          <w:u w:val="single"/>
        </w:rPr>
        <w:t>Wykonawcy (firmy/konsorcjum)/ podmiotu udostępniającego zasoby</w:t>
      </w:r>
      <w:r w:rsidRPr="009079E2">
        <w:rPr>
          <w:rFonts w:ascii="Verdana" w:hAnsi="Verdana" w:cs="Arial"/>
          <w:sz w:val="18"/>
          <w:szCs w:val="18"/>
        </w:rPr>
        <w:t>* oświadczam, co następuje:</w:t>
      </w:r>
    </w:p>
    <w:p w14:paraId="4F3B7611" w14:textId="77777777" w:rsidR="00DF2B4E" w:rsidRPr="009079E2" w:rsidRDefault="00DF2B4E" w:rsidP="00DF2B4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372D4284" w14:textId="77777777" w:rsidR="00DF2B4E" w:rsidRPr="009079E2" w:rsidRDefault="00DF2B4E" w:rsidP="00DF2B4E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b/>
          <w:sz w:val="18"/>
          <w:szCs w:val="18"/>
        </w:rPr>
      </w:pPr>
      <w:r w:rsidRPr="009079E2">
        <w:rPr>
          <w:rFonts w:ascii="Verdana" w:hAnsi="Verdana" w:cs="Arial"/>
          <w:b/>
          <w:sz w:val="18"/>
          <w:szCs w:val="18"/>
        </w:rPr>
        <w:t>OŚWIADCZENIA DOT. WYKONAWCY/PODMIOTU UDOSTEPNIAJĄCEGO ZASOBY:</w:t>
      </w:r>
    </w:p>
    <w:p w14:paraId="5E5DA1B6" w14:textId="3109B37B" w:rsidR="00DF2B4E" w:rsidRPr="009079E2" w:rsidRDefault="00DF2B4E" w:rsidP="00DF2B4E">
      <w:pPr>
        <w:pStyle w:val="Akapitzlist"/>
        <w:numPr>
          <w:ilvl w:val="0"/>
          <w:numId w:val="215"/>
        </w:numPr>
        <w:spacing w:before="0" w:after="0" w:line="360" w:lineRule="auto"/>
        <w:jc w:val="both"/>
        <w:rPr>
          <w:rFonts w:ascii="Verdana" w:hAnsi="Verdana" w:cs="Arial"/>
          <w:sz w:val="18"/>
          <w:szCs w:val="18"/>
        </w:rPr>
      </w:pPr>
      <w:r w:rsidRPr="009079E2">
        <w:rPr>
          <w:rFonts w:ascii="Verdana" w:hAnsi="Verdana" w:cs="Arial"/>
          <w:sz w:val="18"/>
          <w:szCs w:val="18"/>
        </w:rPr>
        <w:t xml:space="preserve">Oświadczam, że spełniam warunki udziału w postępowaniu określone przez </w:t>
      </w:r>
      <w:r w:rsidR="00414923">
        <w:rPr>
          <w:rFonts w:ascii="Verdana" w:hAnsi="Verdana" w:cs="Arial"/>
          <w:sz w:val="18"/>
          <w:szCs w:val="18"/>
        </w:rPr>
        <w:t>Z</w:t>
      </w:r>
      <w:r w:rsidRPr="009079E2">
        <w:rPr>
          <w:rFonts w:ascii="Verdana" w:hAnsi="Verdana" w:cs="Arial"/>
          <w:sz w:val="18"/>
          <w:szCs w:val="18"/>
        </w:rPr>
        <w:t>amawiającego w </w:t>
      </w:r>
      <w:r w:rsidRPr="009079E2">
        <w:rPr>
          <w:rFonts w:ascii="Verdana" w:hAnsi="Verdana" w:cs="Arial"/>
          <w:b/>
          <w:sz w:val="18"/>
          <w:szCs w:val="18"/>
        </w:rPr>
        <w:t xml:space="preserve">Specyfikacji Warunków Zamówienia – rozdział X </w:t>
      </w:r>
      <w:r w:rsidR="007A2C8E">
        <w:rPr>
          <w:rFonts w:ascii="Verdana" w:hAnsi="Verdana" w:cs="Arial"/>
          <w:b/>
          <w:sz w:val="18"/>
          <w:szCs w:val="18"/>
        </w:rPr>
        <w:t>us</w:t>
      </w:r>
      <w:r w:rsidRPr="009079E2">
        <w:rPr>
          <w:rFonts w:ascii="Verdana" w:hAnsi="Verdana" w:cs="Arial"/>
          <w:b/>
          <w:sz w:val="18"/>
          <w:szCs w:val="18"/>
        </w:rPr>
        <w:t>t. 2.</w:t>
      </w:r>
    </w:p>
    <w:p w14:paraId="4911A233" w14:textId="1C4742B0" w:rsidR="00DF2B4E" w:rsidRPr="009079E2" w:rsidRDefault="00DF2B4E" w:rsidP="00DF2B4E">
      <w:pPr>
        <w:pStyle w:val="pkt"/>
        <w:numPr>
          <w:ilvl w:val="0"/>
          <w:numId w:val="215"/>
        </w:numPr>
        <w:autoSpaceDE w:val="0"/>
        <w:autoSpaceDN w:val="0"/>
        <w:spacing w:before="0" w:after="0" w:line="360" w:lineRule="auto"/>
        <w:rPr>
          <w:rFonts w:ascii="Verdana" w:hAnsi="Verdana" w:cs="Times New Roman"/>
          <w:sz w:val="18"/>
          <w:szCs w:val="18"/>
        </w:rPr>
      </w:pPr>
      <w:r w:rsidRPr="009079E2">
        <w:rPr>
          <w:rFonts w:ascii="Verdana" w:hAnsi="Verdana"/>
          <w:sz w:val="18"/>
          <w:szCs w:val="18"/>
        </w:rPr>
        <w:t xml:space="preserve">oświadczam, że posiadam potencjał techniczny oraz znajduję się w sytuacji finansowej </w:t>
      </w:r>
      <w:r w:rsidR="009D1720">
        <w:rPr>
          <w:rFonts w:ascii="Verdana" w:hAnsi="Verdana"/>
          <w:sz w:val="18"/>
          <w:szCs w:val="18"/>
        </w:rPr>
        <w:br/>
      </w:r>
      <w:r w:rsidR="00414923">
        <w:rPr>
          <w:rFonts w:ascii="Verdana" w:hAnsi="Verdana"/>
          <w:sz w:val="18"/>
          <w:szCs w:val="18"/>
        </w:rPr>
        <w:t xml:space="preserve">i finansowej </w:t>
      </w:r>
      <w:r w:rsidRPr="009079E2">
        <w:rPr>
          <w:rFonts w:ascii="Verdana" w:hAnsi="Verdana"/>
          <w:sz w:val="18"/>
          <w:szCs w:val="18"/>
        </w:rPr>
        <w:t xml:space="preserve">w stopniu niezbędnym do prawidłowego wykonywania i ukończenia realizacji usługi zgodnie z wymogami Zamawiającego określonymi w SWZ. </w:t>
      </w:r>
    </w:p>
    <w:p w14:paraId="44886B9F" w14:textId="77777777" w:rsidR="00DF2B4E" w:rsidRPr="009079E2" w:rsidRDefault="00DF2B4E" w:rsidP="00DF2B4E">
      <w:pPr>
        <w:pStyle w:val="pkt"/>
        <w:numPr>
          <w:ilvl w:val="0"/>
          <w:numId w:val="215"/>
        </w:numPr>
        <w:autoSpaceDE w:val="0"/>
        <w:autoSpaceDN w:val="0"/>
        <w:spacing w:before="0" w:after="0" w:line="360" w:lineRule="auto"/>
        <w:rPr>
          <w:rFonts w:ascii="Verdana" w:hAnsi="Verdana"/>
          <w:sz w:val="18"/>
          <w:szCs w:val="18"/>
        </w:rPr>
      </w:pPr>
      <w:r w:rsidRPr="009079E2">
        <w:rPr>
          <w:rFonts w:ascii="Verdana" w:hAnsi="Verdana"/>
          <w:sz w:val="18"/>
          <w:szCs w:val="18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0"/>
      </w:tblGrid>
      <w:tr w:rsidR="00DF2B4E" w:rsidRPr="009079E2" w14:paraId="195B90C2" w14:textId="77777777" w:rsidTr="00CD57A3">
        <w:trPr>
          <w:trHeight w:val="50"/>
          <w:jc w:val="center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59E95" w14:textId="77777777" w:rsidR="00DF2B4E" w:rsidRPr="009079E2" w:rsidRDefault="00DF2B4E" w:rsidP="00CD57A3">
            <w:pPr>
              <w:spacing w:after="0" w:line="240" w:lineRule="auto"/>
              <w:ind w:right="68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46F1A294" w14:textId="77777777" w:rsidR="00DF2B4E" w:rsidRDefault="00DF2B4E" w:rsidP="00CD57A3">
            <w:pPr>
              <w:spacing w:after="0" w:line="240" w:lineRule="auto"/>
              <w:ind w:left="283" w:right="68" w:hanging="11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4FBD414C" w14:textId="77777777" w:rsidR="00414923" w:rsidRPr="009079E2" w:rsidRDefault="00414923" w:rsidP="00CD57A3">
            <w:pPr>
              <w:spacing w:after="0" w:line="240" w:lineRule="auto"/>
              <w:ind w:left="283" w:right="68" w:hanging="11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059AF120" w14:textId="77777777" w:rsidR="00DF2B4E" w:rsidRPr="009079E2" w:rsidRDefault="00DF2B4E" w:rsidP="009079E2">
            <w:pPr>
              <w:spacing w:after="0" w:line="240" w:lineRule="auto"/>
              <w:ind w:right="68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2421085B" w14:textId="77777777" w:rsidR="00DF2B4E" w:rsidRPr="009079E2" w:rsidRDefault="00DF2B4E" w:rsidP="00CD57A3">
            <w:pPr>
              <w:spacing w:after="0" w:line="240" w:lineRule="auto"/>
              <w:ind w:left="283" w:right="68" w:hanging="11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79E2">
              <w:rPr>
                <w:rFonts w:ascii="Verdana" w:hAnsi="Verdana" w:cs="Arial"/>
                <w:sz w:val="18"/>
                <w:szCs w:val="18"/>
              </w:rPr>
              <w:t xml:space="preserve">                                         ..............................................................................</w:t>
            </w:r>
          </w:p>
          <w:p w14:paraId="224A5996" w14:textId="77777777" w:rsidR="00DF2B4E" w:rsidRPr="009079E2" w:rsidRDefault="00DF2B4E" w:rsidP="00CD57A3">
            <w:pPr>
              <w:spacing w:after="0" w:line="240" w:lineRule="auto"/>
              <w:ind w:left="283" w:right="68" w:hanging="11"/>
              <w:jc w:val="both"/>
              <w:rPr>
                <w:rFonts w:ascii="Verdana" w:hAnsi="Verdana" w:cs="Arial"/>
                <w:i/>
                <w:sz w:val="18"/>
                <w:szCs w:val="18"/>
              </w:rPr>
            </w:pPr>
            <w:r w:rsidRPr="009079E2">
              <w:rPr>
                <w:rFonts w:ascii="Verdana" w:hAnsi="Verdana" w:cs="Arial"/>
                <w:sz w:val="18"/>
                <w:szCs w:val="18"/>
              </w:rPr>
              <w:t xml:space="preserve">                                              podpis upoważnionego przedstawiciela Wykonawcy</w:t>
            </w:r>
          </w:p>
        </w:tc>
      </w:tr>
    </w:tbl>
    <w:p w14:paraId="3170DD16" w14:textId="77777777" w:rsidR="00F63DB6" w:rsidRPr="009079E2" w:rsidRDefault="00F63DB6" w:rsidP="009079E2">
      <w:pPr>
        <w:suppressAutoHyphens/>
        <w:spacing w:after="0" w:line="360" w:lineRule="auto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sectPr w:rsidR="00F63DB6" w:rsidRPr="009079E2" w:rsidSect="00732754">
      <w:headerReference w:type="default" r:id="rId8"/>
      <w:footerReference w:type="default" r:id="rId9"/>
      <w:headerReference w:type="first" r:id="rId10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EDB45" w14:textId="77777777" w:rsidR="00F44394" w:rsidRDefault="00F44394">
      <w:r>
        <w:separator/>
      </w:r>
    </w:p>
  </w:endnote>
  <w:endnote w:type="continuationSeparator" w:id="0">
    <w:p w14:paraId="7E9A88EE" w14:textId="77777777" w:rsidR="00F44394" w:rsidRDefault="00F4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6173B" w14:textId="45A77590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1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1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DA1C15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F44394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F44394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49235498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9" name="Obraz 9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" name="Obraz 10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342BC7">
          <w:rPr>
            <w:rFonts w:cstheme="minorHAnsi"/>
            <w:sz w:val="18"/>
            <w:szCs w:val="18"/>
          </w:rPr>
          <w:t>y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6E573" w14:textId="77777777" w:rsidR="00F44394" w:rsidRDefault="00F44394">
      <w:r>
        <w:separator/>
      </w:r>
    </w:p>
  </w:footnote>
  <w:footnote w:type="continuationSeparator" w:id="0">
    <w:p w14:paraId="42C6CDFA" w14:textId="77777777" w:rsidR="00F44394" w:rsidRDefault="00F44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08D39FBE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8" name="Obraz 8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 w15:restartNumberingAfterBreak="0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 w15:restartNumberingAfterBreak="0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4509D7"/>
    <w:multiLevelType w:val="hybridMultilevel"/>
    <w:tmpl w:val="7FA2D804"/>
    <w:lvl w:ilvl="0" w:tplc="BD028D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7" w15:restartNumberingAfterBreak="0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 w15:restartNumberingAfterBreak="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5" w15:restartNumberingAfterBreak="0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6" w15:restartNumberingAfterBreak="0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 w15:restartNumberingAfterBreak="0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0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 w15:restartNumberingAfterBreak="0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3" w15:restartNumberingAfterBreak="0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5" w15:restartNumberingAfterBreak="0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7" w15:restartNumberingAfterBreak="0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8" w15:restartNumberingAfterBreak="0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1" w15:restartNumberingAfterBreak="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2" w15:restartNumberingAfterBreak="0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3" w15:restartNumberingAfterBreak="0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0" w15:restartNumberingAfterBreak="0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2" w15:restartNumberingAfterBreak="0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4" w15:restartNumberingAfterBreak="0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5" w15:restartNumberingAfterBreak="0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8" w15:restartNumberingAfterBreak="0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0" w15:restartNumberingAfterBreak="0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2" w15:restartNumberingAfterBreak="0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6" w15:restartNumberingAfterBreak="0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7" w15:restartNumberingAfterBreak="0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0" w15:restartNumberingAfterBreak="0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1" w15:restartNumberingAfterBreak="0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5" w15:restartNumberingAfterBreak="0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7" w15:restartNumberingAfterBreak="0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9" w15:restartNumberingAfterBreak="0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2" w15:restartNumberingAfterBreak="0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5" w15:restartNumberingAfterBreak="0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8" w15:restartNumberingAfterBreak="0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4" w15:restartNumberingAfterBreak="0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4" w15:restartNumberingAfterBreak="0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5" w15:restartNumberingAfterBreak="0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6" w15:restartNumberingAfterBreak="0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1" w15:restartNumberingAfterBreak="0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2" w15:restartNumberingAfterBreak="0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3" w15:restartNumberingAfterBreak="0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 w15:restartNumberingAfterBreak="0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6" w15:restartNumberingAfterBreak="0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6" w15:restartNumberingAfterBreak="0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1" w15:restartNumberingAfterBreak="0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3" w15:restartNumberingAfterBreak="0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4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9" w15:restartNumberingAfterBreak="0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0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1" w15:restartNumberingAfterBreak="0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2" w15:restartNumberingAfterBreak="0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5" w15:restartNumberingAfterBreak="0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9" w15:restartNumberingAfterBreak="0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 w15:restartNumberingAfterBreak="0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7" w15:restartNumberingAfterBreak="0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 w15:restartNumberingAfterBreak="0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1" w15:restartNumberingAfterBreak="0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2" w15:restartNumberingAfterBreak="0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3" w15:restartNumberingAfterBreak="0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5" w15:restartNumberingAfterBreak="0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6" w15:restartNumberingAfterBreak="0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0" w15:restartNumberingAfterBreak="0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 w15:restartNumberingAfterBreak="0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3" w15:restartNumberingAfterBreak="0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6" w15:restartNumberingAfterBreak="0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7" w15:restartNumberingAfterBreak="0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8" w15:restartNumberingAfterBreak="0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3" w15:restartNumberingAfterBreak="0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5" w15:restartNumberingAfterBreak="0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 w15:restartNumberingAfterBreak="0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9" w15:restartNumberingAfterBreak="0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7C0E04F1"/>
    <w:multiLevelType w:val="hybridMultilevel"/>
    <w:tmpl w:val="384C0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4" w15:restartNumberingAfterBreak="0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7" w15:restartNumberingAfterBreak="0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9" w15:restartNumberingAfterBreak="0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 w15:restartNumberingAfterBreak="0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2" w15:restartNumberingAfterBreak="0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3"/>
  </w:num>
  <w:num w:numId="2">
    <w:abstractNumId w:val="164"/>
  </w:num>
  <w:num w:numId="3">
    <w:abstractNumId w:val="239"/>
  </w:num>
  <w:num w:numId="4">
    <w:abstractNumId w:val="170"/>
  </w:num>
  <w:num w:numId="5">
    <w:abstractNumId w:val="0"/>
  </w:num>
  <w:num w:numId="6">
    <w:abstractNumId w:val="202"/>
  </w:num>
  <w:num w:numId="7">
    <w:abstractNumId w:val="55"/>
  </w:num>
  <w:num w:numId="8">
    <w:abstractNumId w:val="168"/>
  </w:num>
  <w:num w:numId="9">
    <w:abstractNumId w:val="18"/>
  </w:num>
  <w:num w:numId="10">
    <w:abstractNumId w:val="21"/>
  </w:num>
  <w:num w:numId="11">
    <w:abstractNumId w:val="104"/>
  </w:num>
  <w:num w:numId="12">
    <w:abstractNumId w:val="41"/>
  </w:num>
  <w:num w:numId="13">
    <w:abstractNumId w:val="79"/>
  </w:num>
  <w:num w:numId="14">
    <w:abstractNumId w:val="140"/>
  </w:num>
  <w:num w:numId="15">
    <w:abstractNumId w:val="26"/>
  </w:num>
  <w:num w:numId="16">
    <w:abstractNumId w:val="171"/>
  </w:num>
  <w:num w:numId="17">
    <w:abstractNumId w:val="222"/>
  </w:num>
  <w:num w:numId="18">
    <w:abstractNumId w:val="56"/>
  </w:num>
  <w:num w:numId="19">
    <w:abstractNumId w:val="81"/>
  </w:num>
  <w:num w:numId="20">
    <w:abstractNumId w:val="174"/>
  </w:num>
  <w:num w:numId="21">
    <w:abstractNumId w:val="215"/>
  </w:num>
  <w:num w:numId="22">
    <w:abstractNumId w:val="42"/>
  </w:num>
  <w:num w:numId="23">
    <w:abstractNumId w:val="106"/>
  </w:num>
  <w:num w:numId="24">
    <w:abstractNumId w:val="224"/>
  </w:num>
  <w:num w:numId="25">
    <w:abstractNumId w:val="100"/>
  </w:num>
  <w:num w:numId="26">
    <w:abstractNumId w:val="32"/>
  </w:num>
  <w:num w:numId="27">
    <w:abstractNumId w:val="213"/>
  </w:num>
  <w:num w:numId="28">
    <w:abstractNumId w:val="186"/>
  </w:num>
  <w:num w:numId="29">
    <w:abstractNumId w:val="217"/>
  </w:num>
  <w:num w:numId="30">
    <w:abstractNumId w:val="123"/>
  </w:num>
  <w:num w:numId="31">
    <w:abstractNumId w:val="96"/>
  </w:num>
  <w:num w:numId="32">
    <w:abstractNumId w:val="114"/>
  </w:num>
  <w:num w:numId="33">
    <w:abstractNumId w:val="195"/>
  </w:num>
  <w:num w:numId="34">
    <w:abstractNumId w:val="241"/>
  </w:num>
  <w:num w:numId="35">
    <w:abstractNumId w:val="35"/>
  </w:num>
  <w:num w:numId="36">
    <w:abstractNumId w:val="37"/>
  </w:num>
  <w:num w:numId="37">
    <w:abstractNumId w:val="190"/>
  </w:num>
  <w:num w:numId="38">
    <w:abstractNumId w:val="162"/>
  </w:num>
  <w:num w:numId="39">
    <w:abstractNumId w:val="89"/>
  </w:num>
  <w:num w:numId="40">
    <w:abstractNumId w:val="95"/>
  </w:num>
  <w:num w:numId="41">
    <w:abstractNumId w:val="118"/>
  </w:num>
  <w:num w:numId="42">
    <w:abstractNumId w:val="189"/>
  </w:num>
  <w:num w:numId="43">
    <w:abstractNumId w:val="135"/>
  </w:num>
  <w:num w:numId="44">
    <w:abstractNumId w:val="57"/>
  </w:num>
  <w:num w:numId="45">
    <w:abstractNumId w:val="228"/>
  </w:num>
  <w:num w:numId="46">
    <w:abstractNumId w:val="60"/>
  </w:num>
  <w:num w:numId="47">
    <w:abstractNumId w:val="141"/>
  </w:num>
  <w:num w:numId="48">
    <w:abstractNumId w:val="31"/>
  </w:num>
  <w:num w:numId="49">
    <w:abstractNumId w:val="108"/>
  </w:num>
  <w:num w:numId="50">
    <w:abstractNumId w:val="91"/>
  </w:num>
  <w:num w:numId="51">
    <w:abstractNumId w:val="165"/>
  </w:num>
  <w:num w:numId="52">
    <w:abstractNumId w:val="39"/>
  </w:num>
  <w:num w:numId="53">
    <w:abstractNumId w:val="234"/>
  </w:num>
  <w:num w:numId="54">
    <w:abstractNumId w:val="187"/>
  </w:num>
  <w:num w:numId="55">
    <w:abstractNumId w:val="36"/>
  </w:num>
  <w:num w:numId="56">
    <w:abstractNumId w:val="169"/>
  </w:num>
  <w:num w:numId="57">
    <w:abstractNumId w:val="49"/>
  </w:num>
  <w:num w:numId="58">
    <w:abstractNumId w:val="111"/>
  </w:num>
  <w:num w:numId="59">
    <w:abstractNumId w:val="192"/>
  </w:num>
  <w:num w:numId="60">
    <w:abstractNumId w:val="191"/>
  </w:num>
  <w:num w:numId="61">
    <w:abstractNumId w:val="25"/>
  </w:num>
  <w:num w:numId="62">
    <w:abstractNumId w:val="53"/>
  </w:num>
  <w:num w:numId="63">
    <w:abstractNumId w:val="221"/>
  </w:num>
  <w:num w:numId="64">
    <w:abstractNumId w:val="71"/>
  </w:num>
  <w:num w:numId="65">
    <w:abstractNumId w:val="117"/>
  </w:num>
  <w:num w:numId="66">
    <w:abstractNumId w:val="83"/>
  </w:num>
  <w:num w:numId="67">
    <w:abstractNumId w:val="181"/>
  </w:num>
  <w:num w:numId="68">
    <w:abstractNumId w:val="98"/>
  </w:num>
  <w:num w:numId="69">
    <w:abstractNumId w:val="33"/>
  </w:num>
  <w:num w:numId="70">
    <w:abstractNumId w:val="90"/>
  </w:num>
  <w:num w:numId="71">
    <w:abstractNumId w:val="75"/>
  </w:num>
  <w:num w:numId="72">
    <w:abstractNumId w:val="47"/>
  </w:num>
  <w:num w:numId="73">
    <w:abstractNumId w:val="20"/>
  </w:num>
  <w:num w:numId="74">
    <w:abstractNumId w:val="207"/>
  </w:num>
  <w:num w:numId="75">
    <w:abstractNumId w:val="72"/>
  </w:num>
  <w:num w:numId="76">
    <w:abstractNumId w:val="101"/>
  </w:num>
  <w:num w:numId="77">
    <w:abstractNumId w:val="115"/>
  </w:num>
  <w:num w:numId="78">
    <w:abstractNumId w:val="160"/>
  </w:num>
  <w:num w:numId="79">
    <w:abstractNumId w:val="22"/>
  </w:num>
  <w:num w:numId="80">
    <w:abstractNumId w:val="154"/>
  </w:num>
  <w:num w:numId="81">
    <w:abstractNumId w:val="233"/>
  </w:num>
  <w:num w:numId="82">
    <w:abstractNumId w:val="163"/>
  </w:num>
  <w:num w:numId="83">
    <w:abstractNumId w:val="220"/>
  </w:num>
  <w:num w:numId="84">
    <w:abstractNumId w:val="146"/>
  </w:num>
  <w:num w:numId="85">
    <w:abstractNumId w:val="113"/>
  </w:num>
  <w:num w:numId="86">
    <w:abstractNumId w:val="240"/>
  </w:num>
  <w:num w:numId="87">
    <w:abstractNumId w:val="138"/>
  </w:num>
  <w:num w:numId="88">
    <w:abstractNumId w:val="144"/>
  </w:num>
  <w:num w:numId="89">
    <w:abstractNumId w:val="102"/>
  </w:num>
  <w:num w:numId="90">
    <w:abstractNumId w:val="69"/>
  </w:num>
  <w:num w:numId="91">
    <w:abstractNumId w:val="166"/>
  </w:num>
  <w:num w:numId="92">
    <w:abstractNumId w:val="210"/>
  </w:num>
  <w:num w:numId="93">
    <w:abstractNumId w:val="212"/>
  </w:num>
  <w:num w:numId="94">
    <w:abstractNumId w:val="184"/>
  </w:num>
  <w:num w:numId="95">
    <w:abstractNumId w:val="119"/>
  </w:num>
  <w:num w:numId="96">
    <w:abstractNumId w:val="105"/>
  </w:num>
  <w:num w:numId="97">
    <w:abstractNumId w:val="158"/>
  </w:num>
  <w:num w:numId="98">
    <w:abstractNumId w:val="121"/>
  </w:num>
  <w:num w:numId="99">
    <w:abstractNumId w:val="27"/>
  </w:num>
  <w:num w:numId="100">
    <w:abstractNumId w:val="124"/>
  </w:num>
  <w:num w:numId="101">
    <w:abstractNumId w:val="85"/>
  </w:num>
  <w:num w:numId="102">
    <w:abstractNumId w:val="77"/>
  </w:num>
  <w:num w:numId="103">
    <w:abstractNumId w:val="149"/>
  </w:num>
  <w:num w:numId="104">
    <w:abstractNumId w:val="183"/>
  </w:num>
  <w:num w:numId="105">
    <w:abstractNumId w:val="193"/>
  </w:num>
  <w:num w:numId="106">
    <w:abstractNumId w:val="120"/>
  </w:num>
  <w:num w:numId="107">
    <w:abstractNumId w:val="151"/>
  </w:num>
  <w:num w:numId="108">
    <w:abstractNumId w:val="58"/>
  </w:num>
  <w:num w:numId="109">
    <w:abstractNumId w:val="43"/>
  </w:num>
  <w:num w:numId="110">
    <w:abstractNumId w:val="209"/>
  </w:num>
  <w:num w:numId="111">
    <w:abstractNumId w:val="148"/>
  </w:num>
  <w:num w:numId="112">
    <w:abstractNumId w:val="93"/>
  </w:num>
  <w:num w:numId="113">
    <w:abstractNumId w:val="188"/>
  </w:num>
  <w:num w:numId="114">
    <w:abstractNumId w:val="223"/>
  </w:num>
  <w:num w:numId="115">
    <w:abstractNumId w:val="175"/>
  </w:num>
  <w:num w:numId="116">
    <w:abstractNumId w:val="74"/>
  </w:num>
  <w:num w:numId="117">
    <w:abstractNumId w:val="107"/>
  </w:num>
  <w:num w:numId="118">
    <w:abstractNumId w:val="110"/>
  </w:num>
  <w:num w:numId="119">
    <w:abstractNumId w:val="139"/>
  </w:num>
  <w:num w:numId="120">
    <w:abstractNumId w:val="197"/>
  </w:num>
  <w:num w:numId="121">
    <w:abstractNumId w:val="109"/>
  </w:num>
  <w:num w:numId="122">
    <w:abstractNumId w:val="122"/>
  </w:num>
  <w:num w:numId="123">
    <w:abstractNumId w:val="88"/>
  </w:num>
  <w:num w:numId="124">
    <w:abstractNumId w:val="204"/>
  </w:num>
  <w:num w:numId="125">
    <w:abstractNumId w:val="45"/>
  </w:num>
  <w:num w:numId="126">
    <w:abstractNumId w:val="61"/>
  </w:num>
  <w:num w:numId="127">
    <w:abstractNumId w:val="112"/>
  </w:num>
  <w:num w:numId="128">
    <w:abstractNumId w:val="67"/>
  </w:num>
  <w:num w:numId="129">
    <w:abstractNumId w:val="19"/>
  </w:num>
  <w:num w:numId="130">
    <w:abstractNumId w:val="52"/>
  </w:num>
  <w:num w:numId="131">
    <w:abstractNumId w:val="23"/>
  </w:num>
  <w:num w:numId="132">
    <w:abstractNumId w:val="229"/>
  </w:num>
  <w:num w:numId="133">
    <w:abstractNumId w:val="127"/>
  </w:num>
  <w:num w:numId="134">
    <w:abstractNumId w:val="103"/>
  </w:num>
  <w:num w:numId="135">
    <w:abstractNumId w:val="129"/>
  </w:num>
  <w:num w:numId="136">
    <w:abstractNumId w:val="206"/>
  </w:num>
  <w:num w:numId="137">
    <w:abstractNumId w:val="48"/>
  </w:num>
  <w:num w:numId="138">
    <w:abstractNumId w:val="92"/>
  </w:num>
  <w:num w:numId="139">
    <w:abstractNumId w:val="227"/>
  </w:num>
  <w:num w:numId="140">
    <w:abstractNumId w:val="185"/>
  </w:num>
  <w:num w:numId="141">
    <w:abstractNumId w:val="59"/>
  </w:num>
  <w:num w:numId="142">
    <w:abstractNumId w:val="157"/>
  </w:num>
  <w:num w:numId="143">
    <w:abstractNumId w:val="73"/>
  </w:num>
  <w:num w:numId="144">
    <w:abstractNumId w:val="214"/>
  </w:num>
  <w:num w:numId="145">
    <w:abstractNumId w:val="137"/>
  </w:num>
  <w:num w:numId="146">
    <w:abstractNumId w:val="161"/>
  </w:num>
  <w:num w:numId="147">
    <w:abstractNumId w:val="172"/>
  </w:num>
  <w:num w:numId="148">
    <w:abstractNumId w:val="177"/>
  </w:num>
  <w:num w:numId="149">
    <w:abstractNumId w:val="179"/>
  </w:num>
  <w:num w:numId="150">
    <w:abstractNumId w:val="116"/>
  </w:num>
  <w:num w:numId="151">
    <w:abstractNumId w:val="78"/>
  </w:num>
  <w:num w:numId="152">
    <w:abstractNumId w:val="64"/>
  </w:num>
  <w:num w:numId="153">
    <w:abstractNumId w:val="205"/>
  </w:num>
  <w:num w:numId="154">
    <w:abstractNumId w:val="62"/>
  </w:num>
  <w:num w:numId="155">
    <w:abstractNumId w:val="235"/>
  </w:num>
  <w:num w:numId="156">
    <w:abstractNumId w:val="70"/>
  </w:num>
  <w:num w:numId="157">
    <w:abstractNumId w:val="126"/>
  </w:num>
  <w:num w:numId="158">
    <w:abstractNumId w:val="196"/>
  </w:num>
  <w:num w:numId="159">
    <w:abstractNumId w:val="203"/>
  </w:num>
  <w:num w:numId="160">
    <w:abstractNumId w:val="125"/>
  </w:num>
  <w:num w:numId="161">
    <w:abstractNumId w:val="219"/>
  </w:num>
  <w:num w:numId="162">
    <w:abstractNumId w:val="153"/>
  </w:num>
  <w:num w:numId="163">
    <w:abstractNumId w:val="182"/>
  </w:num>
  <w:num w:numId="164">
    <w:abstractNumId w:val="226"/>
  </w:num>
  <w:num w:numId="165">
    <w:abstractNumId w:val="173"/>
  </w:num>
  <w:num w:numId="166">
    <w:abstractNumId w:val="51"/>
  </w:num>
  <w:num w:numId="167">
    <w:abstractNumId w:val="167"/>
  </w:num>
  <w:num w:numId="168">
    <w:abstractNumId w:val="230"/>
  </w:num>
  <w:num w:numId="169">
    <w:abstractNumId w:val="97"/>
  </w:num>
  <w:num w:numId="170">
    <w:abstractNumId w:val="50"/>
  </w:num>
  <w:num w:numId="171">
    <w:abstractNumId w:val="150"/>
  </w:num>
  <w:num w:numId="172">
    <w:abstractNumId w:val="132"/>
  </w:num>
  <w:num w:numId="173">
    <w:abstractNumId w:val="242"/>
  </w:num>
  <w:num w:numId="174">
    <w:abstractNumId w:val="198"/>
  </w:num>
  <w:num w:numId="175">
    <w:abstractNumId w:val="200"/>
  </w:num>
  <w:num w:numId="176">
    <w:abstractNumId w:val="238"/>
  </w:num>
  <w:num w:numId="177">
    <w:abstractNumId w:val="133"/>
  </w:num>
  <w:num w:numId="178">
    <w:abstractNumId w:val="147"/>
  </w:num>
  <w:num w:numId="179">
    <w:abstractNumId w:val="145"/>
  </w:num>
  <w:num w:numId="180">
    <w:abstractNumId w:val="194"/>
  </w:num>
  <w:num w:numId="181">
    <w:abstractNumId w:val="99"/>
  </w:num>
  <w:num w:numId="182">
    <w:abstractNumId w:val="44"/>
  </w:num>
  <w:num w:numId="183">
    <w:abstractNumId w:val="178"/>
  </w:num>
  <w:num w:numId="184">
    <w:abstractNumId w:val="199"/>
  </w:num>
  <w:num w:numId="185">
    <w:abstractNumId w:val="236"/>
  </w:num>
  <w:num w:numId="186">
    <w:abstractNumId w:val="87"/>
  </w:num>
  <w:num w:numId="187">
    <w:abstractNumId w:val="237"/>
  </w:num>
  <w:num w:numId="188">
    <w:abstractNumId w:val="176"/>
  </w:num>
  <w:num w:numId="189">
    <w:abstractNumId w:val="211"/>
  </w:num>
  <w:num w:numId="190">
    <w:abstractNumId w:val="40"/>
  </w:num>
  <w:num w:numId="191">
    <w:abstractNumId w:val="80"/>
  </w:num>
  <w:num w:numId="192">
    <w:abstractNumId w:val="84"/>
  </w:num>
  <w:num w:numId="193">
    <w:abstractNumId w:val="208"/>
  </w:num>
  <w:num w:numId="194">
    <w:abstractNumId w:val="180"/>
  </w:num>
  <w:num w:numId="195">
    <w:abstractNumId w:val="152"/>
  </w:num>
  <w:num w:numId="196">
    <w:abstractNumId w:val="134"/>
  </w:num>
  <w:num w:numId="197">
    <w:abstractNumId w:val="4"/>
  </w:num>
  <w:num w:numId="198">
    <w:abstractNumId w:val="3"/>
  </w:num>
  <w:num w:numId="199">
    <w:abstractNumId w:val="82"/>
  </w:num>
  <w:num w:numId="200">
    <w:abstractNumId w:val="46"/>
  </w:num>
  <w:num w:numId="201">
    <w:abstractNumId w:val="216"/>
  </w:num>
  <w:num w:numId="202">
    <w:abstractNumId w:val="131"/>
  </w:num>
  <w:num w:numId="203">
    <w:abstractNumId w:val="29"/>
  </w:num>
  <w:num w:numId="204">
    <w:abstractNumId w:val="159"/>
  </w:num>
  <w:num w:numId="205">
    <w:abstractNumId w:val="143"/>
  </w:num>
  <w:num w:numId="206">
    <w:abstractNumId w:val="156"/>
  </w:num>
  <w:num w:numId="207">
    <w:abstractNumId w:val="94"/>
  </w:num>
  <w:num w:numId="208">
    <w:abstractNumId w:val="136"/>
  </w:num>
  <w:num w:numId="209">
    <w:abstractNumId w:val="155"/>
  </w:num>
  <w:num w:numId="210">
    <w:abstractNumId w:val="65"/>
  </w:num>
  <w:num w:numId="211">
    <w:abstractNumId w:val="38"/>
  </w:num>
  <w:num w:numId="212">
    <w:abstractNumId w:val="9"/>
  </w:num>
  <w:num w:numId="213">
    <w:abstractNumId w:val="76"/>
  </w:num>
  <w:num w:numId="2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FC5"/>
    <w:rsid w:val="0008152F"/>
    <w:rsid w:val="000815F1"/>
    <w:rsid w:val="00081FC4"/>
    <w:rsid w:val="000820A7"/>
    <w:rsid w:val="000823AC"/>
    <w:rsid w:val="000824C5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AB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4D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AC"/>
    <w:rsid w:val="001C7423"/>
    <w:rsid w:val="001D0349"/>
    <w:rsid w:val="001D06AD"/>
    <w:rsid w:val="001D1EF5"/>
    <w:rsid w:val="001D22A2"/>
    <w:rsid w:val="001D248E"/>
    <w:rsid w:val="001D2544"/>
    <w:rsid w:val="001D26C0"/>
    <w:rsid w:val="001D26E7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9E8"/>
    <w:rsid w:val="002E1D77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DAD"/>
    <w:rsid w:val="002F5F20"/>
    <w:rsid w:val="002F69ED"/>
    <w:rsid w:val="002F708B"/>
    <w:rsid w:val="002F7475"/>
    <w:rsid w:val="002F7AD9"/>
    <w:rsid w:val="0030049E"/>
    <w:rsid w:val="00300560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6EF4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BC7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470"/>
    <w:rsid w:val="003A04EF"/>
    <w:rsid w:val="003A1478"/>
    <w:rsid w:val="003A1B3B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4923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75D"/>
    <w:rsid w:val="004C2971"/>
    <w:rsid w:val="004C3501"/>
    <w:rsid w:val="004C369D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096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E26"/>
    <w:rsid w:val="005E6F46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1030"/>
    <w:rsid w:val="006814B6"/>
    <w:rsid w:val="006817AD"/>
    <w:rsid w:val="0068195D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41A7"/>
    <w:rsid w:val="006C440E"/>
    <w:rsid w:val="006C5A9D"/>
    <w:rsid w:val="006C5FDA"/>
    <w:rsid w:val="006C60D9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8F9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EDB"/>
    <w:rsid w:val="00707F4E"/>
    <w:rsid w:val="0071088C"/>
    <w:rsid w:val="00710F83"/>
    <w:rsid w:val="007117C6"/>
    <w:rsid w:val="00711859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6B7"/>
    <w:rsid w:val="00735D9D"/>
    <w:rsid w:val="00735FFB"/>
    <w:rsid w:val="0073603A"/>
    <w:rsid w:val="0073623D"/>
    <w:rsid w:val="00736524"/>
    <w:rsid w:val="00736D1D"/>
    <w:rsid w:val="00736E28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2C8E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3852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101C"/>
    <w:rsid w:val="007F1030"/>
    <w:rsid w:val="007F1286"/>
    <w:rsid w:val="007F128A"/>
    <w:rsid w:val="007F14ED"/>
    <w:rsid w:val="007F1694"/>
    <w:rsid w:val="007F1837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6D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5693"/>
    <w:rsid w:val="008A57CF"/>
    <w:rsid w:val="008A5951"/>
    <w:rsid w:val="008A59A1"/>
    <w:rsid w:val="008A5C37"/>
    <w:rsid w:val="008A5F1B"/>
    <w:rsid w:val="008A69B2"/>
    <w:rsid w:val="008A722B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2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FD2"/>
    <w:rsid w:val="009D11E7"/>
    <w:rsid w:val="009D1214"/>
    <w:rsid w:val="009D142D"/>
    <w:rsid w:val="009D144C"/>
    <w:rsid w:val="009D1720"/>
    <w:rsid w:val="009D18E9"/>
    <w:rsid w:val="009D1B0E"/>
    <w:rsid w:val="009D1B3E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2321"/>
    <w:rsid w:val="00B72AD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2165"/>
    <w:rsid w:val="00B921E4"/>
    <w:rsid w:val="00B924C7"/>
    <w:rsid w:val="00B92920"/>
    <w:rsid w:val="00B92E0E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74D"/>
    <w:rsid w:val="00BE0CB1"/>
    <w:rsid w:val="00BE0DCD"/>
    <w:rsid w:val="00BE0E2E"/>
    <w:rsid w:val="00BE1337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24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8F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3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15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B4E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394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680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A6F8F"/>
  <w15:docId w15:val="{08E9BB92-1D7B-44FF-9FC2-2BE92ACA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uiPriority w:val="34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uiPriority w:val="34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Tabelasiatki1jasnaakcent61">
    <w:name w:val="Tabela siatki 1 — jasna — akcent 61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DB51B-ED5C-4E06-93B2-25366F3F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1742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Maria Okońska</cp:lastModifiedBy>
  <cp:revision>10</cp:revision>
  <cp:lastPrinted>2024-12-23T22:02:00Z</cp:lastPrinted>
  <dcterms:created xsi:type="dcterms:W3CDTF">2025-06-04T21:31:00Z</dcterms:created>
  <dcterms:modified xsi:type="dcterms:W3CDTF">2026-04-18T09:20:00Z</dcterms:modified>
</cp:coreProperties>
</file>